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EAFB6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  <w:r>
        <w:tab/>
      </w:r>
    </w:p>
    <w:p w14:paraId="24F7C46B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CV</w:t>
      </w:r>
    </w:p>
    <w:p w14:paraId="5036F48B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Tel: +97150-2260836</w:t>
      </w:r>
    </w:p>
    <w:p w14:paraId="675050C2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Email: </w:t>
      </w:r>
      <w:hyperlink r:id="rId5" w:history="1">
        <w:r>
          <w:rPr>
            <w:rFonts w:ascii="Times New Roman" w:hAnsi="Times New Roman" w:cs="Times New Roman"/>
            <w:color w:val="0000FF"/>
            <w:u w:val="single" w:color="0000FF"/>
          </w:rPr>
          <w:t>Latefa_2s2@yahoo.com</w:t>
        </w:r>
      </w:hyperlink>
    </w:p>
    <w:p w14:paraId="511200B1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UAE National</w:t>
      </w:r>
    </w:p>
    <w:p w14:paraId="3AB17306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44967629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Name: Latifa Salem Gharib Al Bedwawi</w:t>
      </w:r>
    </w:p>
    <w:p w14:paraId="5B3FD996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DOB: 7</w:t>
      </w:r>
      <w:r>
        <w:rPr>
          <w:rFonts w:ascii="Times New Roman" w:hAnsi="Times New Roman" w:cs="Times New Roman"/>
          <w:color w:val="000000"/>
          <w:sz w:val="16"/>
          <w:szCs w:val="16"/>
          <w:vertAlign w:val="superscript"/>
        </w:rPr>
        <w:t>th</w:t>
      </w:r>
      <w:r>
        <w:rPr>
          <w:rFonts w:ascii="Times New Roman" w:hAnsi="Times New Roman" w:cs="Times New Roman"/>
          <w:color w:val="000000"/>
        </w:rPr>
        <w:t xml:space="preserve"> of December 1992</w:t>
      </w:r>
    </w:p>
    <w:p w14:paraId="3B8B2F67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Address: Al Barsha 3, Dubai, UAE</w:t>
      </w:r>
    </w:p>
    <w:p w14:paraId="65A64913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Status: Zayed University’s Graduate- International affairs </w:t>
      </w:r>
    </w:p>
    <w:p w14:paraId="374E42C2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5063D2AF" w14:textId="77777777" w:rsidR="008A1EBB" w:rsidRPr="00FF0A2F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</w:rPr>
      </w:pPr>
      <w:r w:rsidRPr="00FF0A2F">
        <w:rPr>
          <w:rFonts w:ascii="Times New Roman" w:hAnsi="Times New Roman" w:cs="Times New Roman"/>
          <w:b/>
          <w:color w:val="000000"/>
        </w:rPr>
        <w:t xml:space="preserve">Objective: </w:t>
      </w:r>
    </w:p>
    <w:p w14:paraId="209664FC" w14:textId="46472C93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I aim to obtain experience </w:t>
      </w:r>
      <w:r w:rsidR="00FA4B5E">
        <w:rPr>
          <w:rFonts w:ascii="Times New Roman" w:hAnsi="Times New Roman" w:cs="Times New Roman"/>
          <w:color w:val="000000"/>
        </w:rPr>
        <w:t>and knowledge in your respective institution and contribute with my best efforts to improve the workplace and preform my job in a perfect manner.</w:t>
      </w:r>
    </w:p>
    <w:p w14:paraId="44ACD01E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1C5289F6" w14:textId="7B120F80" w:rsidR="00A371CC" w:rsidRPr="00FF0A2F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</w:rPr>
      </w:pPr>
      <w:r w:rsidRPr="00FF0A2F">
        <w:rPr>
          <w:rFonts w:ascii="Times New Roman" w:hAnsi="Times New Roman" w:cs="Times New Roman"/>
          <w:b/>
          <w:color w:val="000000"/>
        </w:rPr>
        <w:t>Education:</w:t>
      </w:r>
    </w:p>
    <w:p w14:paraId="2A613082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2013 January- October 2015          Zayed University Graduate- majored in    </w:t>
      </w:r>
    </w:p>
    <w:p w14:paraId="6D8EADAF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International Affairs GPA: 3.4</w:t>
      </w:r>
    </w:p>
    <w:p w14:paraId="15AA1733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2010 Sep - 2012 March                  Georgetown University, in USA </w:t>
      </w:r>
    </w:p>
    <w:p w14:paraId="3948C67C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2009 September- 2010 June           Graduated from Al Salam High School- Scientist </w:t>
      </w:r>
    </w:p>
    <w:p w14:paraId="37F35D69" w14:textId="73B76BE3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Section- average 91.1%</w:t>
      </w:r>
    </w:p>
    <w:p w14:paraId="5EB2E457" w14:textId="77777777" w:rsidR="00C7013A" w:rsidRDefault="00C7013A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2FC5F757" w14:textId="7EE9A49F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</w:rPr>
      </w:pPr>
      <w:r w:rsidRPr="00FF0A2F">
        <w:rPr>
          <w:rFonts w:ascii="Times New Roman" w:hAnsi="Times New Roman" w:cs="Times New Roman"/>
          <w:b/>
          <w:color w:val="000000"/>
        </w:rPr>
        <w:t>Work Experience:</w:t>
      </w:r>
    </w:p>
    <w:p w14:paraId="37AAA17B" w14:textId="77777777" w:rsidR="00C7013A" w:rsidRDefault="00C7013A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</w:rPr>
      </w:pPr>
    </w:p>
    <w:p w14:paraId="1A979F14" w14:textId="5DC73C1F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2018 </w:t>
      </w:r>
      <w:r w:rsidR="00C7013A">
        <w:rPr>
          <w:rFonts w:ascii="Times New Roman" w:hAnsi="Times New Roman" w:cs="Times New Roman"/>
          <w:b/>
          <w:color w:val="000000"/>
        </w:rPr>
        <w:t>March</w:t>
      </w:r>
      <w:r w:rsidR="00E153E2">
        <w:rPr>
          <w:rFonts w:ascii="Times New Roman" w:hAnsi="Times New Roman" w:cs="Times New Roman"/>
          <w:b/>
          <w:color w:val="000000"/>
        </w:rPr>
        <w:t xml:space="preserve">      </w:t>
      </w:r>
      <w:bookmarkStart w:id="0" w:name="_GoBack"/>
      <w:bookmarkEnd w:id="0"/>
      <w:r w:rsidR="00295A8B">
        <w:rPr>
          <w:rFonts w:ascii="Times New Roman" w:hAnsi="Times New Roman" w:cs="Times New Roman"/>
          <w:b/>
          <w:color w:val="000000"/>
        </w:rPr>
        <w:t xml:space="preserve">(Emirates NBD)      </w:t>
      </w:r>
      <w:r w:rsidR="00C7013A">
        <w:rPr>
          <w:rFonts w:ascii="Times New Roman" w:hAnsi="Times New Roman" w:cs="Times New Roman"/>
          <w:b/>
          <w:color w:val="000000"/>
        </w:rPr>
        <w:t>Business associate</w:t>
      </w:r>
      <w:r>
        <w:rPr>
          <w:rFonts w:ascii="Times New Roman" w:hAnsi="Times New Roman" w:cs="Times New Roman"/>
          <w:b/>
          <w:color w:val="000000"/>
        </w:rPr>
        <w:t xml:space="preserve"> at Multichannel </w:t>
      </w:r>
      <w:r w:rsidR="00C7013A">
        <w:rPr>
          <w:rFonts w:ascii="Times New Roman" w:hAnsi="Times New Roman" w:cs="Times New Roman"/>
          <w:b/>
          <w:color w:val="000000"/>
        </w:rPr>
        <w:t>banking</w:t>
      </w:r>
      <w:r>
        <w:rPr>
          <w:rFonts w:ascii="Times New Roman" w:hAnsi="Times New Roman" w:cs="Times New Roman"/>
          <w:b/>
          <w:color w:val="000000"/>
        </w:rPr>
        <w:t xml:space="preserve"> </w:t>
      </w:r>
    </w:p>
    <w:p w14:paraId="42A8A390" w14:textId="3C2204BF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</w:t>
      </w:r>
      <w:r w:rsidR="004E2B1E">
        <w:rPr>
          <w:rFonts w:ascii="Times New Roman" w:hAnsi="Times New Roman" w:cs="Times New Roman"/>
          <w:color w:val="000000"/>
        </w:rPr>
        <w:t xml:space="preserve">   -P</w:t>
      </w:r>
      <w:r w:rsidRPr="00BB4288">
        <w:rPr>
          <w:rFonts w:ascii="Times New Roman" w:hAnsi="Times New Roman" w:cs="Times New Roman"/>
          <w:color w:val="000000"/>
        </w:rPr>
        <w:t>repare and launch end to end campaigns through all channels (website, Online, Mobile, SMS’s and emails)</w:t>
      </w:r>
    </w:p>
    <w:p w14:paraId="6A0608FA" w14:textId="049340C1" w:rsidR="00BB4288" w:rsidRP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-Preform campaign analysis and compare against targets</w:t>
      </w:r>
    </w:p>
    <w:p w14:paraId="1F8E21D7" w14:textId="7B166A5F" w:rsidR="00BB4288" w:rsidRP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BB4288">
        <w:rPr>
          <w:rFonts w:ascii="Times New Roman" w:hAnsi="Times New Roman" w:cs="Times New Roman"/>
          <w:color w:val="000000"/>
        </w:rPr>
        <w:t xml:space="preserve">      -Prepare and present </w:t>
      </w:r>
      <w:r w:rsidR="00C7013A">
        <w:rPr>
          <w:rFonts w:ascii="Times New Roman" w:hAnsi="Times New Roman" w:cs="Times New Roman"/>
          <w:color w:val="000000"/>
        </w:rPr>
        <w:t>trainings for all b</w:t>
      </w:r>
      <w:r w:rsidRPr="00BB4288">
        <w:rPr>
          <w:rFonts w:ascii="Times New Roman" w:hAnsi="Times New Roman" w:cs="Times New Roman"/>
          <w:color w:val="000000"/>
        </w:rPr>
        <w:t xml:space="preserve">ank’s staff </w:t>
      </w:r>
    </w:p>
    <w:p w14:paraId="4B2006ED" w14:textId="420D4F7A" w:rsidR="00BB4288" w:rsidRPr="00BB4288" w:rsidRDefault="00C7013A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-Prepare E-learning m</w:t>
      </w:r>
      <w:r w:rsidR="00BB4288" w:rsidRPr="00BB4288">
        <w:rPr>
          <w:rFonts w:ascii="Times New Roman" w:hAnsi="Times New Roman" w:cs="Times New Roman"/>
          <w:color w:val="000000"/>
        </w:rPr>
        <w:t>odules for all Bank’s Staff</w:t>
      </w:r>
      <w:r w:rsidR="004E2B1E">
        <w:rPr>
          <w:rFonts w:ascii="Times New Roman" w:hAnsi="Times New Roman" w:cs="Times New Roman"/>
          <w:color w:val="000000"/>
        </w:rPr>
        <w:t xml:space="preserve"> </w:t>
      </w:r>
    </w:p>
    <w:p w14:paraId="43710FE1" w14:textId="2DBF209A" w:rsidR="00BB4288" w:rsidRP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BB4288">
        <w:rPr>
          <w:rFonts w:ascii="Times New Roman" w:hAnsi="Times New Roman" w:cs="Times New Roman"/>
          <w:color w:val="000000"/>
        </w:rPr>
        <w:t xml:space="preserve">   </w:t>
      </w:r>
      <w:r w:rsidR="004E2B1E">
        <w:rPr>
          <w:rFonts w:ascii="Times New Roman" w:hAnsi="Times New Roman" w:cs="Times New Roman"/>
          <w:color w:val="000000"/>
        </w:rPr>
        <w:t xml:space="preserve"> </w:t>
      </w:r>
      <w:r w:rsidRPr="00BB4288">
        <w:rPr>
          <w:rFonts w:ascii="Times New Roman" w:hAnsi="Times New Roman" w:cs="Times New Roman"/>
          <w:color w:val="000000"/>
        </w:rPr>
        <w:t xml:space="preserve">  -</w:t>
      </w:r>
      <w:r w:rsidR="00927B67">
        <w:rPr>
          <w:rFonts w:ascii="Times New Roman" w:hAnsi="Times New Roman" w:cs="Times New Roman"/>
          <w:color w:val="000000"/>
        </w:rPr>
        <w:t>Preform branch visits in weekly basis</w:t>
      </w:r>
    </w:p>
    <w:p w14:paraId="4548E460" w14:textId="582C66BC" w:rsidR="00C7013A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BB4288">
        <w:rPr>
          <w:rFonts w:ascii="Times New Roman" w:hAnsi="Times New Roman" w:cs="Times New Roman"/>
          <w:color w:val="000000"/>
        </w:rPr>
        <w:t xml:space="preserve">     -</w:t>
      </w:r>
      <w:r w:rsidR="00927B67">
        <w:rPr>
          <w:rFonts w:ascii="Times New Roman" w:hAnsi="Times New Roman" w:cs="Times New Roman"/>
          <w:color w:val="000000"/>
        </w:rPr>
        <w:t>Analyze business’s objectives and targets to</w:t>
      </w:r>
      <w:r w:rsidR="00C7013A">
        <w:rPr>
          <w:rFonts w:ascii="Times New Roman" w:hAnsi="Times New Roman" w:cs="Times New Roman"/>
          <w:color w:val="000000"/>
        </w:rPr>
        <w:t xml:space="preserve"> eliminate unwanted developments </w:t>
      </w:r>
    </w:p>
    <w:p w14:paraId="7F660AB6" w14:textId="2862BFD7" w:rsidR="00BB4288" w:rsidRPr="00BB4288" w:rsidRDefault="00C7013A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-Introduce new ideas and assist in execution </w:t>
      </w:r>
      <w:r w:rsidR="00BB4288" w:rsidRPr="00BB4288">
        <w:rPr>
          <w:rFonts w:ascii="Times New Roman" w:hAnsi="Times New Roman" w:cs="Times New Roman"/>
          <w:color w:val="000000"/>
        </w:rPr>
        <w:t xml:space="preserve"> </w:t>
      </w:r>
    </w:p>
    <w:p w14:paraId="292E4D9F" w14:textId="08B5F4C3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</w:t>
      </w:r>
    </w:p>
    <w:p w14:paraId="1C3FDB63" w14:textId="15E0880E" w:rsidR="00FA4B5E" w:rsidRDefault="00FA4B5E" w:rsidP="00FA4B5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2017</w:t>
      </w:r>
      <w:r w:rsidRPr="00BB4288">
        <w:rPr>
          <w:rFonts w:ascii="Times New Roman" w:hAnsi="Times New Roman" w:cs="Times New Roman"/>
          <w:b/>
          <w:color w:val="000000"/>
        </w:rPr>
        <w:t xml:space="preserve"> </w:t>
      </w:r>
      <w:r w:rsidR="004E2B1E">
        <w:rPr>
          <w:rFonts w:ascii="Times New Roman" w:hAnsi="Times New Roman" w:cs="Times New Roman"/>
          <w:b/>
          <w:color w:val="000000"/>
        </w:rPr>
        <w:t>Jan</w:t>
      </w:r>
      <w:r w:rsidRPr="00BB4288">
        <w:rPr>
          <w:rFonts w:ascii="Times New Roman" w:hAnsi="Times New Roman" w:cs="Times New Roman"/>
          <w:b/>
          <w:color w:val="000000"/>
        </w:rPr>
        <w:t xml:space="preserve">- </w:t>
      </w:r>
      <w:r w:rsidR="004E2B1E">
        <w:rPr>
          <w:rFonts w:ascii="Times New Roman" w:hAnsi="Times New Roman" w:cs="Times New Roman"/>
          <w:b/>
          <w:color w:val="000000"/>
        </w:rPr>
        <w:t xml:space="preserve"> </w:t>
      </w:r>
      <w:r w:rsidRPr="00BB4288">
        <w:rPr>
          <w:rFonts w:ascii="Times New Roman" w:hAnsi="Times New Roman" w:cs="Times New Roman"/>
          <w:b/>
          <w:color w:val="000000"/>
        </w:rPr>
        <w:t xml:space="preserve"> </w:t>
      </w:r>
      <w:r>
        <w:rPr>
          <w:rFonts w:ascii="Times New Roman" w:hAnsi="Times New Roman" w:cs="Times New Roman"/>
          <w:b/>
          <w:color w:val="000000"/>
        </w:rPr>
        <w:t>September</w:t>
      </w:r>
      <w:r w:rsidR="00295A8B">
        <w:rPr>
          <w:rFonts w:ascii="Times New Roman" w:hAnsi="Times New Roman" w:cs="Times New Roman"/>
          <w:b/>
          <w:color w:val="000000"/>
        </w:rPr>
        <w:t xml:space="preserve"> (Mashreq </w:t>
      </w:r>
      <w:r w:rsidR="00FA2AC8">
        <w:rPr>
          <w:rFonts w:ascii="Times New Roman" w:hAnsi="Times New Roman" w:cs="Times New Roman"/>
          <w:b/>
          <w:color w:val="000000"/>
        </w:rPr>
        <w:t xml:space="preserve">Bank)  </w:t>
      </w:r>
      <w:r w:rsidR="00295A8B">
        <w:rPr>
          <w:rFonts w:ascii="Times New Roman" w:hAnsi="Times New Roman" w:cs="Times New Roman"/>
          <w:b/>
          <w:color w:val="000000"/>
        </w:rPr>
        <w:t xml:space="preserve">     </w:t>
      </w:r>
      <w:r>
        <w:rPr>
          <w:rFonts w:ascii="Times New Roman" w:hAnsi="Times New Roman" w:cs="Times New Roman"/>
          <w:b/>
          <w:color w:val="000000"/>
        </w:rPr>
        <w:t>Business division- Relationship Manager</w:t>
      </w:r>
    </w:p>
    <w:p w14:paraId="53219E1F" w14:textId="4F0DE7BE" w:rsidR="00FA4B5E" w:rsidRPr="00FA4B5E" w:rsidRDefault="00FA4B5E" w:rsidP="00FA4B5E">
      <w:pPr>
        <w:pStyle w:val="ListParagraph"/>
        <w:widowControl w:val="0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</w:rPr>
      </w:pPr>
      <w:r w:rsidRPr="00FA4B5E">
        <w:rPr>
          <w:rFonts w:ascii="Times New Roman" w:hAnsi="Times New Roman" w:cs="Times New Roman"/>
          <w:color w:val="000000"/>
        </w:rPr>
        <w:t>Review court documents for multiple companies in daily basis</w:t>
      </w:r>
    </w:p>
    <w:p w14:paraId="791A419C" w14:textId="556C0460" w:rsidR="00FA4B5E" w:rsidRPr="00FA4B5E" w:rsidRDefault="00FA4B5E" w:rsidP="00FA4B5E">
      <w:pPr>
        <w:pStyle w:val="ListParagraph"/>
        <w:widowControl w:val="0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</w:rPr>
      </w:pPr>
      <w:r w:rsidRPr="00FA4B5E">
        <w:rPr>
          <w:rFonts w:ascii="Times New Roman" w:hAnsi="Times New Roman" w:cs="Times New Roman"/>
          <w:color w:val="000000"/>
        </w:rPr>
        <w:t xml:space="preserve">Advice corporate customers about trade licenses polices for updating </w:t>
      </w:r>
    </w:p>
    <w:p w14:paraId="79339C10" w14:textId="4EC75063" w:rsidR="00FA4B5E" w:rsidRPr="00FA4B5E" w:rsidRDefault="00FA4B5E" w:rsidP="00FA4B5E">
      <w:pPr>
        <w:pStyle w:val="ListParagraph"/>
        <w:widowControl w:val="0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</w:rPr>
      </w:pPr>
      <w:r w:rsidRPr="00FA4B5E">
        <w:rPr>
          <w:rFonts w:ascii="Times New Roman" w:hAnsi="Times New Roman" w:cs="Times New Roman"/>
          <w:color w:val="000000"/>
        </w:rPr>
        <w:t xml:space="preserve">Adhere to Central Bank policies for money laundry </w:t>
      </w:r>
    </w:p>
    <w:p w14:paraId="5AC4E663" w14:textId="4200A28C" w:rsidR="00FA4B5E" w:rsidRPr="00FA4B5E" w:rsidRDefault="00FA4B5E" w:rsidP="00FA4B5E">
      <w:pPr>
        <w:pStyle w:val="ListParagraph"/>
        <w:widowControl w:val="0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</w:rPr>
      </w:pPr>
      <w:r w:rsidRPr="00FA4B5E">
        <w:rPr>
          <w:rFonts w:ascii="Times New Roman" w:hAnsi="Times New Roman" w:cs="Times New Roman"/>
          <w:color w:val="000000"/>
        </w:rPr>
        <w:t>Review memorandum of association and other legal documents</w:t>
      </w:r>
    </w:p>
    <w:p w14:paraId="50BA75A3" w14:textId="7AE6C393" w:rsidR="00FA4B5E" w:rsidRDefault="00FA4B5E" w:rsidP="008A1EBB">
      <w:pPr>
        <w:pStyle w:val="ListParagraph"/>
        <w:widowControl w:val="0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</w:rPr>
      </w:pPr>
      <w:r w:rsidRPr="00FA4B5E">
        <w:rPr>
          <w:rFonts w:ascii="Times New Roman" w:hAnsi="Times New Roman" w:cs="Times New Roman"/>
          <w:color w:val="000000"/>
        </w:rPr>
        <w:t xml:space="preserve">Prepare power of Attorney and attestation documents </w:t>
      </w:r>
    </w:p>
    <w:p w14:paraId="01E9E98C" w14:textId="77777777" w:rsidR="00FA4B5E" w:rsidRPr="00FA4B5E" w:rsidRDefault="00FA4B5E" w:rsidP="004E2B1E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80"/>
        <w:rPr>
          <w:rFonts w:ascii="Times New Roman" w:hAnsi="Times New Roman" w:cs="Times New Roman"/>
          <w:color w:val="000000"/>
        </w:rPr>
      </w:pPr>
    </w:p>
    <w:p w14:paraId="58AE9574" w14:textId="4084A544" w:rsidR="008A1EBB" w:rsidRPr="00BB4288" w:rsidRDefault="00B31E86" w:rsidP="00A371C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color w:val="000000"/>
        </w:rPr>
      </w:pPr>
      <w:r w:rsidRPr="00BB4288">
        <w:rPr>
          <w:rFonts w:ascii="Times New Roman" w:hAnsi="Times New Roman" w:cs="Times New Roman"/>
          <w:b/>
          <w:color w:val="000000"/>
        </w:rPr>
        <w:t xml:space="preserve">2015 </w:t>
      </w:r>
      <w:r w:rsidR="008A1EBB" w:rsidRPr="00BB4288">
        <w:rPr>
          <w:rFonts w:ascii="Times New Roman" w:hAnsi="Times New Roman" w:cs="Times New Roman"/>
          <w:b/>
          <w:color w:val="000000"/>
        </w:rPr>
        <w:t>Sep</w:t>
      </w:r>
      <w:r w:rsidR="008D1DE3" w:rsidRPr="00BB4288">
        <w:rPr>
          <w:rFonts w:ascii="Times New Roman" w:hAnsi="Times New Roman" w:cs="Times New Roman"/>
          <w:b/>
          <w:color w:val="000000"/>
        </w:rPr>
        <w:t>- 201</w:t>
      </w:r>
      <w:r w:rsidR="00FA4B5E">
        <w:rPr>
          <w:rFonts w:ascii="Times New Roman" w:hAnsi="Times New Roman" w:cs="Times New Roman"/>
          <w:b/>
          <w:color w:val="000000"/>
        </w:rPr>
        <w:t xml:space="preserve">7 Jan </w:t>
      </w:r>
      <w:r w:rsidR="00295A8B">
        <w:rPr>
          <w:rFonts w:ascii="Times New Roman" w:hAnsi="Times New Roman" w:cs="Times New Roman"/>
          <w:b/>
          <w:color w:val="000000"/>
        </w:rPr>
        <w:t xml:space="preserve"> (Mashreq Bank)              </w:t>
      </w:r>
      <w:r w:rsidR="008A1EBB" w:rsidRPr="00BB4288">
        <w:rPr>
          <w:rFonts w:ascii="Times New Roman" w:hAnsi="Times New Roman" w:cs="Times New Roman"/>
          <w:b/>
          <w:color w:val="000000"/>
        </w:rPr>
        <w:t>Counter Service Manager</w:t>
      </w:r>
      <w:r w:rsidR="00353860" w:rsidRPr="00BB4288">
        <w:rPr>
          <w:rFonts w:ascii="Times New Roman" w:hAnsi="Times New Roman" w:cs="Times New Roman"/>
          <w:b/>
          <w:color w:val="000000"/>
        </w:rPr>
        <w:t xml:space="preserve"> - Branches</w:t>
      </w:r>
    </w:p>
    <w:p w14:paraId="17A4D413" w14:textId="2CE79A5C" w:rsidR="00CF4A2D" w:rsidRDefault="00D553AE" w:rsidP="00A371C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-  Preparing and review</w:t>
      </w:r>
      <w:r w:rsidR="002476A4">
        <w:rPr>
          <w:rFonts w:ascii="Times New Roman" w:hAnsi="Times New Roman" w:cs="Times New Roman"/>
          <w:color w:val="000000"/>
        </w:rPr>
        <w:t>ing</w:t>
      </w:r>
      <w:r>
        <w:rPr>
          <w:rFonts w:ascii="Times New Roman" w:hAnsi="Times New Roman" w:cs="Times New Roman"/>
          <w:color w:val="000000"/>
        </w:rPr>
        <w:t xml:space="preserve"> daily </w:t>
      </w:r>
      <w:r w:rsidR="008A1EBB">
        <w:rPr>
          <w:rFonts w:ascii="Times New Roman" w:hAnsi="Times New Roman" w:cs="Times New Roman"/>
          <w:color w:val="000000"/>
        </w:rPr>
        <w:t>report</w:t>
      </w:r>
      <w:r w:rsidR="00CF4A2D">
        <w:rPr>
          <w:rFonts w:ascii="Times New Roman" w:hAnsi="Times New Roman" w:cs="Times New Roman"/>
          <w:color w:val="000000"/>
        </w:rPr>
        <w:t xml:space="preserve"> using Excel </w:t>
      </w:r>
    </w:p>
    <w:p w14:paraId="21F57B81" w14:textId="43F50568" w:rsidR="008A1EBB" w:rsidRDefault="008A1EBB" w:rsidP="00A371C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- Manage</w:t>
      </w:r>
      <w:r w:rsidR="00E62381">
        <w:rPr>
          <w:rFonts w:ascii="Times New Roman" w:hAnsi="Times New Roman" w:cs="Times New Roman"/>
          <w:color w:val="000000"/>
        </w:rPr>
        <w:t xml:space="preserve"> and train</w:t>
      </w:r>
      <w:r>
        <w:rPr>
          <w:rFonts w:ascii="Times New Roman" w:hAnsi="Times New Roman" w:cs="Times New Roman"/>
          <w:color w:val="000000"/>
        </w:rPr>
        <w:t xml:space="preserve"> the Cash Counter Specialist</w:t>
      </w:r>
      <w:r w:rsidR="00E62381"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</w:rPr>
        <w:t xml:space="preserve"> team</w:t>
      </w:r>
    </w:p>
    <w:p w14:paraId="618FCB7E" w14:textId="35D42C46" w:rsidR="008A1EBB" w:rsidRDefault="008A1EBB" w:rsidP="00A371C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- </w:t>
      </w:r>
      <w:r w:rsidR="00353860">
        <w:rPr>
          <w:rFonts w:ascii="Times New Roman" w:hAnsi="Times New Roman" w:cs="Times New Roman"/>
          <w:color w:val="000000"/>
        </w:rPr>
        <w:t>Ensure staff adherence to KPI’s</w:t>
      </w:r>
    </w:p>
    <w:p w14:paraId="647E937D" w14:textId="0001C8D3" w:rsidR="008A1EBB" w:rsidRDefault="008A1EBB" w:rsidP="00A371C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      - Handle </w:t>
      </w:r>
      <w:r w:rsidR="00D553AE">
        <w:rPr>
          <w:rFonts w:ascii="Times New Roman" w:hAnsi="Times New Roman" w:cs="Times New Roman"/>
          <w:color w:val="000000"/>
        </w:rPr>
        <w:t xml:space="preserve">all operational tasks </w:t>
      </w:r>
      <w:r w:rsidR="00353860">
        <w:rPr>
          <w:rFonts w:ascii="Times New Roman" w:hAnsi="Times New Roman" w:cs="Times New Roman"/>
          <w:color w:val="000000"/>
        </w:rPr>
        <w:t>in the branch</w:t>
      </w:r>
    </w:p>
    <w:p w14:paraId="66ECFFC5" w14:textId="27B345EF" w:rsidR="008A1EBB" w:rsidRDefault="008A1EBB" w:rsidP="00A371C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- </w:t>
      </w:r>
      <w:r w:rsidR="00D553AE">
        <w:rPr>
          <w:rFonts w:ascii="Times New Roman" w:hAnsi="Times New Roman" w:cs="Times New Roman"/>
          <w:color w:val="000000"/>
        </w:rPr>
        <w:t>Prepare telex</w:t>
      </w:r>
      <w:r>
        <w:rPr>
          <w:rFonts w:ascii="Times New Roman" w:hAnsi="Times New Roman" w:cs="Times New Roman"/>
          <w:color w:val="000000"/>
        </w:rPr>
        <w:t xml:space="preserve"> trans</w:t>
      </w:r>
      <w:r w:rsidR="00D553AE">
        <w:rPr>
          <w:rFonts w:ascii="Times New Roman" w:hAnsi="Times New Roman" w:cs="Times New Roman"/>
          <w:color w:val="000000"/>
        </w:rPr>
        <w:t>fers o</w:t>
      </w:r>
      <w:r>
        <w:rPr>
          <w:rFonts w:ascii="Times New Roman" w:hAnsi="Times New Roman" w:cs="Times New Roman"/>
          <w:color w:val="000000"/>
        </w:rPr>
        <w:t>n daily basis</w:t>
      </w:r>
    </w:p>
    <w:p w14:paraId="3385E170" w14:textId="32265DF4" w:rsidR="00FA4B5E" w:rsidRDefault="00FA4B5E" w:rsidP="00A371C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- Communicate return cheques files to the police </w:t>
      </w:r>
    </w:p>
    <w:p w14:paraId="04EF326F" w14:textId="1690FCFB" w:rsidR="00FA4B5E" w:rsidRDefault="008A1EBB" w:rsidP="00A371C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- </w:t>
      </w:r>
      <w:r w:rsidR="00D553AE">
        <w:rPr>
          <w:rFonts w:ascii="Times New Roman" w:hAnsi="Times New Roman" w:cs="Times New Roman"/>
          <w:color w:val="000000"/>
        </w:rPr>
        <w:t>Continually reviewing customers accounts to prevent money laundry and fraud transactions</w:t>
      </w:r>
    </w:p>
    <w:p w14:paraId="4ECF4BFC" w14:textId="70F210C0" w:rsidR="008A1EBB" w:rsidRDefault="00353860" w:rsidP="00A371C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Using Microsoft office to </w:t>
      </w:r>
      <w:r w:rsidR="008A1EBB" w:rsidRPr="00D553AE">
        <w:rPr>
          <w:rFonts w:ascii="Times New Roman" w:hAnsi="Times New Roman" w:cs="Times New Roman"/>
          <w:color w:val="000000"/>
        </w:rPr>
        <w:t xml:space="preserve">prepare </w:t>
      </w:r>
      <w:r w:rsidR="00D553AE" w:rsidRPr="00D553AE">
        <w:rPr>
          <w:rFonts w:ascii="Times New Roman" w:hAnsi="Times New Roman" w:cs="Times New Roman"/>
          <w:color w:val="000000"/>
        </w:rPr>
        <w:t>full report with the</w:t>
      </w:r>
      <w:r w:rsidR="008A1EBB" w:rsidRPr="00D553AE">
        <w:rPr>
          <w:rFonts w:ascii="Times New Roman" w:hAnsi="Times New Roman" w:cs="Times New Roman"/>
          <w:color w:val="000000"/>
        </w:rPr>
        <w:t xml:space="preserve"> branch stock</w:t>
      </w:r>
      <w:r w:rsidR="00D553AE">
        <w:rPr>
          <w:rFonts w:ascii="Times New Roman" w:hAnsi="Times New Roman" w:cs="Times New Roman"/>
          <w:color w:val="000000"/>
        </w:rPr>
        <w:t xml:space="preserve"> including staff targets and performance </w:t>
      </w:r>
    </w:p>
    <w:p w14:paraId="081EEF74" w14:textId="00377839" w:rsidR="00CF4A2D" w:rsidRDefault="00CF4A2D" w:rsidP="00CF4A2D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Great and meet with customers and ensure their requests are handled professionally </w:t>
      </w:r>
    </w:p>
    <w:p w14:paraId="5345F22A" w14:textId="77777777" w:rsidR="00FA4B5E" w:rsidRPr="00FA4B5E" w:rsidRDefault="00FA4B5E" w:rsidP="00FA4B5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</w:rPr>
      </w:pPr>
    </w:p>
    <w:p w14:paraId="2027EF1A" w14:textId="77777777" w:rsidR="00BB4288" w:rsidRPr="00CF4A2D" w:rsidRDefault="00BB4288" w:rsidP="00BB4288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</w:rPr>
      </w:pPr>
    </w:p>
    <w:p w14:paraId="01A2E262" w14:textId="0553BB5E" w:rsidR="008A1EBB" w:rsidRPr="00BB4288" w:rsidRDefault="008A1EBB" w:rsidP="00A371C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color w:val="000000"/>
        </w:rPr>
      </w:pPr>
      <w:r w:rsidRPr="00BB4288">
        <w:rPr>
          <w:rFonts w:ascii="Times New Roman" w:hAnsi="Times New Roman" w:cs="Times New Roman"/>
          <w:b/>
          <w:color w:val="000000"/>
        </w:rPr>
        <w:t xml:space="preserve">2013 Jun – 2015 Sep   </w:t>
      </w:r>
      <w:r w:rsidR="00295A8B">
        <w:rPr>
          <w:rFonts w:ascii="Times New Roman" w:hAnsi="Times New Roman" w:cs="Times New Roman"/>
          <w:b/>
          <w:color w:val="000000"/>
        </w:rPr>
        <w:t>(</w:t>
      </w:r>
      <w:r w:rsidRPr="00BB4288">
        <w:rPr>
          <w:rFonts w:ascii="Times New Roman" w:hAnsi="Times New Roman" w:cs="Times New Roman"/>
          <w:b/>
          <w:color w:val="000000"/>
        </w:rPr>
        <w:t>Mashreq</w:t>
      </w:r>
      <w:r w:rsidR="00295A8B">
        <w:rPr>
          <w:rFonts w:ascii="Times New Roman" w:hAnsi="Times New Roman" w:cs="Times New Roman"/>
          <w:b/>
          <w:color w:val="000000"/>
        </w:rPr>
        <w:t xml:space="preserve"> Bank)</w:t>
      </w:r>
      <w:r w:rsidRPr="00BB4288">
        <w:rPr>
          <w:rFonts w:ascii="Times New Roman" w:hAnsi="Times New Roman" w:cs="Times New Roman"/>
          <w:b/>
          <w:color w:val="000000"/>
        </w:rPr>
        <w:t xml:space="preserve"> </w:t>
      </w:r>
      <w:r w:rsidR="00295A8B">
        <w:rPr>
          <w:rFonts w:ascii="Times New Roman" w:hAnsi="Times New Roman" w:cs="Times New Roman"/>
          <w:b/>
          <w:color w:val="000000"/>
        </w:rPr>
        <w:t xml:space="preserve">           </w:t>
      </w:r>
      <w:r w:rsidRPr="00BB4288">
        <w:rPr>
          <w:rFonts w:ascii="Times New Roman" w:hAnsi="Times New Roman" w:cs="Times New Roman"/>
          <w:b/>
          <w:color w:val="000000"/>
        </w:rPr>
        <w:t>Complaints</w:t>
      </w:r>
      <w:r w:rsidR="00295A8B">
        <w:rPr>
          <w:rFonts w:ascii="Times New Roman" w:hAnsi="Times New Roman" w:cs="Times New Roman"/>
          <w:b/>
          <w:color w:val="000000"/>
        </w:rPr>
        <w:t xml:space="preserve"> officer</w:t>
      </w:r>
    </w:p>
    <w:p w14:paraId="60D3894A" w14:textId="1F357510" w:rsidR="008A1EBB" w:rsidRDefault="008A1EBB" w:rsidP="00A371CC">
      <w:pPr>
        <w:widowControl w:val="0"/>
        <w:numPr>
          <w:ilvl w:val="0"/>
          <w:numId w:val="1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Use various systems to track </w:t>
      </w:r>
      <w:r w:rsidR="00D553AE">
        <w:rPr>
          <w:rFonts w:ascii="Times New Roman" w:hAnsi="Times New Roman" w:cs="Times New Roman"/>
          <w:color w:val="000000"/>
        </w:rPr>
        <w:t>customers’</w:t>
      </w:r>
      <w:r>
        <w:rPr>
          <w:rFonts w:ascii="Times New Roman" w:hAnsi="Times New Roman" w:cs="Times New Roman"/>
          <w:color w:val="000000"/>
        </w:rPr>
        <w:t xml:space="preserve"> requests </w:t>
      </w:r>
    </w:p>
    <w:p w14:paraId="2E46C4DC" w14:textId="409D27D2" w:rsidR="008A1EBB" w:rsidRDefault="008A1EBB" w:rsidP="00A371CC">
      <w:pPr>
        <w:widowControl w:val="0"/>
        <w:numPr>
          <w:ilvl w:val="0"/>
          <w:numId w:val="1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Resolve customers and non-</w:t>
      </w:r>
      <w:r w:rsidR="00D553AE">
        <w:rPr>
          <w:rFonts w:ascii="Times New Roman" w:hAnsi="Times New Roman" w:cs="Times New Roman"/>
          <w:color w:val="000000"/>
        </w:rPr>
        <w:t>customers’</w:t>
      </w:r>
      <w:r>
        <w:rPr>
          <w:rFonts w:ascii="Times New Roman" w:hAnsi="Times New Roman" w:cs="Times New Roman"/>
          <w:color w:val="000000"/>
        </w:rPr>
        <w:t xml:space="preserve"> complaints </w:t>
      </w:r>
    </w:p>
    <w:p w14:paraId="6BFAFD37" w14:textId="77777777" w:rsidR="008A1EBB" w:rsidRDefault="008A1EBB" w:rsidP="00A371CC">
      <w:pPr>
        <w:widowControl w:val="0"/>
        <w:numPr>
          <w:ilvl w:val="0"/>
          <w:numId w:val="1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Use advanced calculation skills to major the interest rates and the payments required (for credit cards, loans, overdrafts, and assets) </w:t>
      </w:r>
    </w:p>
    <w:p w14:paraId="16D12A42" w14:textId="77777777" w:rsidR="008A1EBB" w:rsidRDefault="008A1EBB" w:rsidP="00A371CC">
      <w:pPr>
        <w:widowControl w:val="0"/>
        <w:numPr>
          <w:ilvl w:val="0"/>
          <w:numId w:val="1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Offer new packages and services to the customers on daily bases</w:t>
      </w:r>
    </w:p>
    <w:p w14:paraId="714EE271" w14:textId="77777777" w:rsidR="008A1EBB" w:rsidRDefault="008A1EBB" w:rsidP="00A371CC">
      <w:pPr>
        <w:widowControl w:val="0"/>
        <w:numPr>
          <w:ilvl w:val="0"/>
          <w:numId w:val="1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Use relevant systems (Oracle FLEX, SELECT, EDMS, Postilion, etc....) </w:t>
      </w:r>
    </w:p>
    <w:p w14:paraId="7A51F94A" w14:textId="77777777" w:rsidR="008A1EBB" w:rsidRDefault="008A1EBB" w:rsidP="00A371CC">
      <w:pPr>
        <w:widowControl w:val="0"/>
        <w:numPr>
          <w:ilvl w:val="0"/>
          <w:numId w:val="1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Review credit history, and account transaction to insure the legality of it</w:t>
      </w:r>
    </w:p>
    <w:p w14:paraId="35D58FFB" w14:textId="77777777" w:rsidR="008A1EBB" w:rsidRDefault="008A1EBB" w:rsidP="00A371CC">
      <w:pPr>
        <w:widowControl w:val="0"/>
        <w:numPr>
          <w:ilvl w:val="0"/>
          <w:numId w:val="1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Expert in tracing funds transfer</w:t>
      </w:r>
    </w:p>
    <w:p w14:paraId="1BA62A56" w14:textId="48C78B66" w:rsidR="008A1EBB" w:rsidRDefault="008A1EBB" w:rsidP="00A371CC">
      <w:pPr>
        <w:widowControl w:val="0"/>
        <w:numPr>
          <w:ilvl w:val="0"/>
          <w:numId w:val="1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Manage the service team</w:t>
      </w:r>
    </w:p>
    <w:p w14:paraId="370C7AC2" w14:textId="77777777" w:rsidR="00BB4288" w:rsidRPr="00A371CC" w:rsidRDefault="00BB4288" w:rsidP="00BB4288">
      <w:pPr>
        <w:widowControl w:val="0"/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720"/>
        <w:rPr>
          <w:rFonts w:ascii="Times New Roman" w:hAnsi="Times New Roman" w:cs="Times New Roman"/>
          <w:color w:val="000000"/>
        </w:rPr>
      </w:pPr>
    </w:p>
    <w:p w14:paraId="50B2DC77" w14:textId="7847C702" w:rsidR="008A1EBB" w:rsidRPr="00BB4288" w:rsidRDefault="008A1EBB" w:rsidP="00A371C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color w:val="000000"/>
        </w:rPr>
      </w:pPr>
      <w:r w:rsidRPr="00BB4288">
        <w:rPr>
          <w:rFonts w:ascii="Times New Roman" w:hAnsi="Times New Roman" w:cs="Times New Roman"/>
          <w:b/>
          <w:color w:val="000000"/>
        </w:rPr>
        <w:t>2012 March-2011 December Al Multaqa Event Management</w:t>
      </w:r>
      <w:r w:rsidR="00295A8B">
        <w:rPr>
          <w:rFonts w:ascii="Times New Roman" w:hAnsi="Times New Roman" w:cs="Times New Roman"/>
          <w:b/>
          <w:color w:val="000000"/>
        </w:rPr>
        <w:t xml:space="preserve">          Marketing officer</w:t>
      </w:r>
    </w:p>
    <w:p w14:paraId="78C0960C" w14:textId="77777777" w:rsidR="008A1EBB" w:rsidRDefault="008A1EBB" w:rsidP="00A371CC">
      <w:pPr>
        <w:widowControl w:val="0"/>
        <w:numPr>
          <w:ilvl w:val="0"/>
          <w:numId w:val="2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Organize events such as conferences, parties, weddings</w:t>
      </w:r>
    </w:p>
    <w:p w14:paraId="0F493BE1" w14:textId="77777777" w:rsidR="008A1EBB" w:rsidRDefault="008A1EBB" w:rsidP="00A371CC">
      <w:pPr>
        <w:widowControl w:val="0"/>
        <w:numPr>
          <w:ilvl w:val="0"/>
          <w:numId w:val="2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Create Power Point presentations and full plans for the events</w:t>
      </w:r>
    </w:p>
    <w:p w14:paraId="75F6353C" w14:textId="04329D59" w:rsidR="008A1EBB" w:rsidRDefault="008A1EBB" w:rsidP="00A371CC">
      <w:pPr>
        <w:widowControl w:val="0"/>
        <w:numPr>
          <w:ilvl w:val="0"/>
          <w:numId w:val="2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Supe</w:t>
      </w:r>
      <w:r w:rsidR="00EC3FB7">
        <w:rPr>
          <w:rFonts w:ascii="Times New Roman" w:hAnsi="Times New Roman" w:cs="Times New Roman"/>
          <w:color w:val="000000"/>
        </w:rPr>
        <w:t>rvise events and marketing plan</w:t>
      </w:r>
      <w:r>
        <w:rPr>
          <w:rFonts w:ascii="Times New Roman" w:hAnsi="Times New Roman" w:cs="Times New Roman"/>
          <w:color w:val="000000"/>
        </w:rPr>
        <w:t>s</w:t>
      </w:r>
    </w:p>
    <w:p w14:paraId="74CE34CC" w14:textId="77777777" w:rsidR="00BB4288" w:rsidRPr="00A371CC" w:rsidRDefault="00BB4288" w:rsidP="00BB4288">
      <w:pPr>
        <w:widowControl w:val="0"/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720"/>
        <w:rPr>
          <w:rFonts w:ascii="Times New Roman" w:hAnsi="Times New Roman" w:cs="Times New Roman"/>
          <w:color w:val="000000"/>
        </w:rPr>
      </w:pPr>
    </w:p>
    <w:p w14:paraId="01653291" w14:textId="5D68CFA8" w:rsidR="008A1EBB" w:rsidRPr="00BB4288" w:rsidRDefault="004E2B1E" w:rsidP="00A371C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2011 November </w:t>
      </w:r>
      <w:r w:rsidR="008A1EBB" w:rsidRPr="00BB4288">
        <w:rPr>
          <w:rFonts w:ascii="Times New Roman" w:hAnsi="Times New Roman" w:cs="Times New Roman"/>
          <w:b/>
          <w:color w:val="000000"/>
        </w:rPr>
        <w:t>- Volunteered in homelessness shelter “ American University”</w:t>
      </w:r>
      <w:r w:rsidR="00E62381" w:rsidRPr="00BB4288">
        <w:rPr>
          <w:rFonts w:ascii="Times New Roman" w:hAnsi="Times New Roman" w:cs="Times New Roman"/>
          <w:b/>
          <w:color w:val="000000"/>
        </w:rPr>
        <w:t xml:space="preserve"> USA</w:t>
      </w:r>
    </w:p>
    <w:p w14:paraId="22518A38" w14:textId="77777777" w:rsidR="008A1EBB" w:rsidRDefault="008A1EBB" w:rsidP="00A371CC">
      <w:pPr>
        <w:widowControl w:val="0"/>
        <w:numPr>
          <w:ilvl w:val="0"/>
          <w:numId w:val="3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Created profiles for the homeless people in the system</w:t>
      </w:r>
    </w:p>
    <w:p w14:paraId="2D3039E6" w14:textId="77777777" w:rsidR="008A1EBB" w:rsidRDefault="008A1EBB" w:rsidP="00A371CC">
      <w:pPr>
        <w:widowControl w:val="0"/>
        <w:numPr>
          <w:ilvl w:val="0"/>
          <w:numId w:val="3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Resolved housing issues that the homeless people faced</w:t>
      </w:r>
    </w:p>
    <w:p w14:paraId="2E29EA56" w14:textId="77777777" w:rsidR="008A1EBB" w:rsidRDefault="008A1EBB" w:rsidP="00A371CC">
      <w:pPr>
        <w:widowControl w:val="0"/>
        <w:numPr>
          <w:ilvl w:val="0"/>
          <w:numId w:val="3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Filed the paperwork and contacted the concerned department</w:t>
      </w:r>
    </w:p>
    <w:p w14:paraId="07E53B20" w14:textId="0279F903" w:rsidR="008A1EBB" w:rsidRDefault="008A1EBB" w:rsidP="00A371CC">
      <w:pPr>
        <w:widowControl w:val="0"/>
        <w:numPr>
          <w:ilvl w:val="0"/>
          <w:numId w:val="3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Cooperated with hospitals for physical injuries and mental issues </w:t>
      </w:r>
    </w:p>
    <w:p w14:paraId="25CC6B86" w14:textId="77777777" w:rsidR="00BB4288" w:rsidRPr="00A371CC" w:rsidRDefault="00BB4288" w:rsidP="00BB4288">
      <w:pPr>
        <w:widowControl w:val="0"/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720"/>
        <w:rPr>
          <w:rFonts w:ascii="Times New Roman" w:hAnsi="Times New Roman" w:cs="Times New Roman"/>
          <w:color w:val="000000"/>
        </w:rPr>
      </w:pPr>
    </w:p>
    <w:p w14:paraId="0019EFA4" w14:textId="7EF50244" w:rsidR="008A1EBB" w:rsidRPr="00BB4288" w:rsidRDefault="008A1EBB" w:rsidP="00A371C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color w:val="000000"/>
        </w:rPr>
      </w:pPr>
      <w:r w:rsidRPr="00BB4288">
        <w:rPr>
          <w:rFonts w:ascii="Times New Roman" w:hAnsi="Times New Roman" w:cs="Times New Roman"/>
          <w:b/>
          <w:color w:val="000000"/>
        </w:rPr>
        <w:t>2010 July- October- Reservation</w:t>
      </w:r>
      <w:r w:rsidR="00E62381" w:rsidRPr="00BB4288">
        <w:rPr>
          <w:rFonts w:ascii="Times New Roman" w:hAnsi="Times New Roman" w:cs="Times New Roman"/>
          <w:b/>
          <w:color w:val="000000"/>
        </w:rPr>
        <w:t xml:space="preserve"> Officer at</w:t>
      </w:r>
      <w:r w:rsidRPr="00BB4288">
        <w:rPr>
          <w:rFonts w:ascii="Times New Roman" w:hAnsi="Times New Roman" w:cs="Times New Roman"/>
          <w:b/>
          <w:color w:val="000000"/>
        </w:rPr>
        <w:t xml:space="preserve"> Renaissance Hotel “ Washington DC”</w:t>
      </w:r>
      <w:r w:rsidR="00E62381" w:rsidRPr="00BB4288">
        <w:rPr>
          <w:rFonts w:ascii="Times New Roman" w:hAnsi="Times New Roman" w:cs="Times New Roman"/>
          <w:b/>
          <w:color w:val="000000"/>
        </w:rPr>
        <w:t xml:space="preserve">  USA</w:t>
      </w:r>
    </w:p>
    <w:p w14:paraId="7E0B1A76" w14:textId="77777777" w:rsidR="008A1EBB" w:rsidRDefault="008A1EBB" w:rsidP="00A371CC">
      <w:pPr>
        <w:widowControl w:val="0"/>
        <w:numPr>
          <w:ilvl w:val="0"/>
          <w:numId w:val="4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Booked rooms for the customers online and on phone</w:t>
      </w:r>
    </w:p>
    <w:p w14:paraId="0B032C0D" w14:textId="77777777" w:rsidR="008A1EBB" w:rsidRDefault="008A1EBB" w:rsidP="00A371CC">
      <w:pPr>
        <w:widowControl w:val="0"/>
        <w:numPr>
          <w:ilvl w:val="0"/>
          <w:numId w:val="4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Checked Room availability and supervised them</w:t>
      </w:r>
    </w:p>
    <w:p w14:paraId="13BDABF1" w14:textId="77777777" w:rsidR="008A1EBB" w:rsidRDefault="008A1EBB" w:rsidP="00A371CC">
      <w:pPr>
        <w:widowControl w:val="0"/>
        <w:numPr>
          <w:ilvl w:val="0"/>
          <w:numId w:val="4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Welcome guests upon arrivals and greeted them upon leaving</w:t>
      </w:r>
    </w:p>
    <w:p w14:paraId="6E79FF62" w14:textId="77777777" w:rsidR="008A1EBB" w:rsidRDefault="008A1EBB" w:rsidP="00A371CC">
      <w:pPr>
        <w:widowControl w:val="0"/>
        <w:numPr>
          <w:ilvl w:val="0"/>
          <w:numId w:val="4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Arranged the transportation for VIP guests</w:t>
      </w:r>
    </w:p>
    <w:p w14:paraId="594753B4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720"/>
        <w:rPr>
          <w:rFonts w:ascii="Times New Roman" w:hAnsi="Times New Roman" w:cs="Times New Roman"/>
          <w:color w:val="000000"/>
        </w:rPr>
      </w:pPr>
    </w:p>
    <w:p w14:paraId="2062F908" w14:textId="77777777" w:rsidR="008A1EBB" w:rsidRPr="00FF0A2F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</w:rPr>
      </w:pPr>
      <w:r w:rsidRPr="00FF0A2F">
        <w:rPr>
          <w:rFonts w:ascii="Times New Roman" w:hAnsi="Times New Roman" w:cs="Times New Roman"/>
          <w:b/>
          <w:color w:val="000000"/>
        </w:rPr>
        <w:t>Extra-Curricular Activities:</w:t>
      </w:r>
    </w:p>
    <w:p w14:paraId="0FF87D2E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2014 July- August Young Leaders Masdar program</w:t>
      </w:r>
    </w:p>
    <w:p w14:paraId="4AE6F5F2" w14:textId="77777777" w:rsidR="008A1EBB" w:rsidRDefault="008A1EBB" w:rsidP="008A1EBB">
      <w:pPr>
        <w:widowControl w:val="0"/>
        <w:numPr>
          <w:ilvl w:val="0"/>
          <w:numId w:val="5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Traveled to India, Kashmir to study solar energy </w:t>
      </w:r>
    </w:p>
    <w:p w14:paraId="19763383" w14:textId="77777777" w:rsidR="008A1EBB" w:rsidRDefault="008A1EBB" w:rsidP="008A1EBB">
      <w:pPr>
        <w:widowControl w:val="0"/>
        <w:numPr>
          <w:ilvl w:val="0"/>
          <w:numId w:val="5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Gathered information about Kashmiri community</w:t>
      </w:r>
    </w:p>
    <w:p w14:paraId="66A2DFF6" w14:textId="77777777" w:rsidR="008A1EBB" w:rsidRDefault="008A1EBB" w:rsidP="008A1EBB">
      <w:pPr>
        <w:widowControl w:val="0"/>
        <w:numPr>
          <w:ilvl w:val="0"/>
          <w:numId w:val="5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Attended conferences in regards to social energy </w:t>
      </w:r>
    </w:p>
    <w:p w14:paraId="1176C320" w14:textId="77777777" w:rsidR="008A1EBB" w:rsidRDefault="008A1EBB" w:rsidP="008A1EBB">
      <w:pPr>
        <w:widowControl w:val="0"/>
        <w:numPr>
          <w:ilvl w:val="0"/>
          <w:numId w:val="5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Enrolled in environmental courses</w:t>
      </w:r>
    </w:p>
    <w:p w14:paraId="1428658A" w14:textId="77777777" w:rsidR="008A1EBB" w:rsidRPr="004E2B1E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</w:rPr>
      </w:pPr>
      <w:r w:rsidRPr="004E2B1E">
        <w:rPr>
          <w:rFonts w:ascii="Times New Roman" w:hAnsi="Times New Roman" w:cs="Times New Roman"/>
          <w:b/>
          <w:color w:val="000000"/>
        </w:rPr>
        <w:t>2011 March      Art Exhibition “USA”</w:t>
      </w:r>
    </w:p>
    <w:p w14:paraId="6CCC1A79" w14:textId="77777777" w:rsidR="008A1EBB" w:rsidRDefault="008A1EBB" w:rsidP="008A1EBB">
      <w:pPr>
        <w:widowControl w:val="0"/>
        <w:numPr>
          <w:ilvl w:val="0"/>
          <w:numId w:val="6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Evaluated the paintings and priced them</w:t>
      </w:r>
    </w:p>
    <w:p w14:paraId="6D208EC3" w14:textId="77777777" w:rsidR="008A1EBB" w:rsidRDefault="008A1EBB" w:rsidP="008A1EBB">
      <w:pPr>
        <w:widowControl w:val="0"/>
        <w:numPr>
          <w:ilvl w:val="0"/>
          <w:numId w:val="6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Supervised the selling of the paintings</w:t>
      </w:r>
    </w:p>
    <w:p w14:paraId="1511C3F5" w14:textId="77777777" w:rsidR="008A1EBB" w:rsidRDefault="008A1EBB" w:rsidP="008A1EBB">
      <w:pPr>
        <w:widowControl w:val="0"/>
        <w:numPr>
          <w:ilvl w:val="0"/>
          <w:numId w:val="6"/>
        </w:numPr>
        <w:tabs>
          <w:tab w:val="left" w:pos="3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hanging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Shared my own paintings </w:t>
      </w:r>
    </w:p>
    <w:p w14:paraId="65973DE2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762DE38F" w14:textId="77777777" w:rsidR="008A1EBB" w:rsidRPr="00FF0A2F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</w:rPr>
      </w:pPr>
      <w:r w:rsidRPr="00FF0A2F">
        <w:rPr>
          <w:rFonts w:ascii="Times New Roman" w:hAnsi="Times New Roman" w:cs="Times New Roman"/>
          <w:b/>
          <w:color w:val="000000"/>
        </w:rPr>
        <w:t>Qualifications:</w:t>
      </w:r>
    </w:p>
    <w:p w14:paraId="597FEAB2" w14:textId="20C54F6B" w:rsidR="008A1EBB" w:rsidRDefault="004E2B1E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2016</w:t>
      </w:r>
      <w:r w:rsidR="008A1EBB">
        <w:rPr>
          <w:rFonts w:ascii="Times New Roman" w:hAnsi="Times New Roman" w:cs="Times New Roman"/>
          <w:color w:val="000000"/>
        </w:rPr>
        <w:t xml:space="preserve"> October       scored 7 – IELTS</w:t>
      </w:r>
    </w:p>
    <w:p w14:paraId="1B5B9159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2015 October       Graduated from Zayed University </w:t>
      </w:r>
    </w:p>
    <w:p w14:paraId="22E3BF47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2010 June             High School Diploma </w:t>
      </w:r>
    </w:p>
    <w:p w14:paraId="162DC643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751BA60B" w14:textId="77777777" w:rsidR="008A1EBB" w:rsidRPr="00FF0A2F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</w:rPr>
      </w:pPr>
      <w:r w:rsidRPr="00FF0A2F">
        <w:rPr>
          <w:rFonts w:ascii="Times New Roman" w:hAnsi="Times New Roman" w:cs="Times New Roman"/>
          <w:b/>
          <w:color w:val="000000"/>
        </w:rPr>
        <w:t>Computer Skills:</w:t>
      </w:r>
    </w:p>
    <w:p w14:paraId="656CCF0E" w14:textId="78818C9F" w:rsidR="00FF0A2F" w:rsidRDefault="00FF0A2F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Microsoft office </w:t>
      </w:r>
      <w:r w:rsidR="00C7013A">
        <w:rPr>
          <w:rFonts w:ascii="Times New Roman" w:hAnsi="Times New Roman" w:cs="Times New Roman"/>
          <w:color w:val="000000"/>
        </w:rPr>
        <w:t xml:space="preserve">            Advanced level</w:t>
      </w:r>
    </w:p>
    <w:p w14:paraId="48924DCE" w14:textId="23D7F569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Photoshop</w:t>
      </w:r>
      <w:r w:rsidR="00C7013A">
        <w:rPr>
          <w:rFonts w:ascii="Times New Roman" w:hAnsi="Times New Roman" w:cs="Times New Roman"/>
          <w:color w:val="000000"/>
        </w:rPr>
        <w:t xml:space="preserve">                      Advanced level</w:t>
      </w:r>
    </w:p>
    <w:p w14:paraId="2FBFB1E7" w14:textId="5414F566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Moviemaker</w:t>
      </w:r>
      <w:r w:rsidR="00C7013A">
        <w:rPr>
          <w:rFonts w:ascii="Times New Roman" w:hAnsi="Times New Roman" w:cs="Times New Roman"/>
          <w:color w:val="000000"/>
        </w:rPr>
        <w:t xml:space="preserve">                  Advanced level</w:t>
      </w:r>
    </w:p>
    <w:p w14:paraId="4C848946" w14:textId="686D0982" w:rsidR="004E2B1E" w:rsidRDefault="004E2B1E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AfterEffect </w:t>
      </w:r>
      <w:r w:rsidR="00C7013A">
        <w:rPr>
          <w:rFonts w:ascii="Times New Roman" w:hAnsi="Times New Roman" w:cs="Times New Roman"/>
          <w:color w:val="000000"/>
        </w:rPr>
        <w:t xml:space="preserve">                   Intermediate level</w:t>
      </w:r>
    </w:p>
    <w:p w14:paraId="6818AB21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156A0461" w14:textId="77777777" w:rsidR="008A1EBB" w:rsidRPr="00FF0A2F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</w:rPr>
      </w:pPr>
      <w:r w:rsidRPr="00FF0A2F">
        <w:rPr>
          <w:rFonts w:ascii="Times New Roman" w:hAnsi="Times New Roman" w:cs="Times New Roman"/>
          <w:b/>
          <w:color w:val="000000"/>
        </w:rPr>
        <w:t>Languages:</w:t>
      </w:r>
    </w:p>
    <w:p w14:paraId="1F36CC97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Arabic: Native Speaker</w:t>
      </w:r>
    </w:p>
    <w:p w14:paraId="621746E2" w14:textId="00F967DC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English: Fluent, all Skills</w:t>
      </w:r>
    </w:p>
    <w:p w14:paraId="1266A8C5" w14:textId="77777777" w:rsidR="00FF0A2F" w:rsidRDefault="00FF0A2F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3207329B" w14:textId="77777777" w:rsidR="008A1EBB" w:rsidRPr="00FF0A2F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</w:rPr>
      </w:pPr>
      <w:r w:rsidRPr="00FF0A2F">
        <w:rPr>
          <w:rFonts w:ascii="Times New Roman" w:hAnsi="Times New Roman" w:cs="Times New Roman"/>
          <w:b/>
          <w:color w:val="000000"/>
        </w:rPr>
        <w:t>Interests:</w:t>
      </w:r>
    </w:p>
    <w:p w14:paraId="592D2A5E" w14:textId="2F83E74F" w:rsidR="008A1EBB" w:rsidRDefault="00927B67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Painting </w:t>
      </w:r>
    </w:p>
    <w:p w14:paraId="24F93394" w14:textId="7E51C4E2" w:rsidR="008A1EBB" w:rsidRDefault="004E2B1E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Travelling</w:t>
      </w:r>
    </w:p>
    <w:p w14:paraId="073C6CD1" w14:textId="724D8BBA" w:rsidR="008A1EBB" w:rsidRDefault="00927B67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Writing </w:t>
      </w:r>
    </w:p>
    <w:p w14:paraId="34273C4F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604166E2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4814D12E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61A9ACD2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2E45BF6F" w14:textId="77777777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44CDD14D" w14:textId="77777777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26E357DB" w14:textId="77777777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7AAE4113" w14:textId="77777777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0A0371EA" w14:textId="77777777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4135C2CC" w14:textId="77777777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467EED11" w14:textId="77777777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0E5980AB" w14:textId="77777777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1AA9CB48" w14:textId="77777777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7EE8549B" w14:textId="77777777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3202BB24" w14:textId="77777777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2DD21F3C" w14:textId="77777777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7104FB63" w14:textId="77777777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672D06D0" w14:textId="77777777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456B5186" w14:textId="77777777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4123541A" w14:textId="77777777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035E3BCC" w14:textId="77777777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5128A620" w14:textId="77777777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0A746A2B" w14:textId="77777777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2F19A42D" w14:textId="77777777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05BC20CD" w14:textId="77777777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1D4312C5" w14:textId="77777777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3133CF2F" w14:textId="77777777" w:rsidR="00BB4288" w:rsidRDefault="00BB4288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4557EFB2" w14:textId="77777777" w:rsidR="008A1EBB" w:rsidRPr="00BB4288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</w:rPr>
      </w:pPr>
    </w:p>
    <w:p w14:paraId="59935FB9" w14:textId="77777777" w:rsidR="008A1EBB" w:rsidRPr="00BB4288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</w:rPr>
      </w:pPr>
      <w:r w:rsidRPr="00BB4288">
        <w:rPr>
          <w:rFonts w:ascii="Times New Roman" w:hAnsi="Times New Roman" w:cs="Times New Roman"/>
          <w:b/>
          <w:color w:val="000000"/>
        </w:rPr>
        <w:t xml:space="preserve">References: </w:t>
      </w:r>
    </w:p>
    <w:p w14:paraId="05CC10CE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00AD6517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Charif Mamadou-Visual artist Email: museoftuba@yahoo.com </w:t>
      </w:r>
    </w:p>
    <w:p w14:paraId="170BC3F4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39691BA5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Foluso Afolabi-International Student Advisor-American University Tel: 2022741780 Email: fafolabi@els </w:t>
      </w:r>
    </w:p>
    <w:p w14:paraId="10564A2B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59681ED9" w14:textId="4675CC62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Abdu AlRahman Al madany-Executive of Al Multaqa Events </w:t>
      </w:r>
      <w:r w:rsidR="004E2B1E">
        <w:rPr>
          <w:rFonts w:ascii="Times New Roman" w:hAnsi="Times New Roman" w:cs="Times New Roman"/>
          <w:color w:val="000000"/>
        </w:rPr>
        <w:t>Management</w:t>
      </w:r>
      <w:r>
        <w:rPr>
          <w:rFonts w:ascii="Times New Roman" w:hAnsi="Times New Roman" w:cs="Times New Roman"/>
          <w:color w:val="000000"/>
        </w:rPr>
        <w:t xml:space="preserve"> Tell: 0506003330 </w:t>
      </w:r>
    </w:p>
    <w:p w14:paraId="0A7452C3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2B97B3D8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George M – Renaissance Washington DC, DuPont Circle Hotel Tel: 202 775 0800 </w:t>
      </w:r>
    </w:p>
    <w:p w14:paraId="75DB375D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75E7D914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Iram Bashir- Mashreq Bank- Team Leader- Mashreq Bank, Mobile: 0502880002</w:t>
      </w:r>
    </w:p>
    <w:p w14:paraId="5A7FBC7D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716EFAB9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499579F3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06744B1A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3671E688" w14:textId="77777777" w:rsidR="008A1EBB" w:rsidRDefault="008A1EBB" w:rsidP="008A1EB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4AA5D130" w14:textId="77777777" w:rsidR="00957BDF" w:rsidRDefault="00E153E2" w:rsidP="008A1EBB">
      <w:pPr>
        <w:tabs>
          <w:tab w:val="left" w:pos="2477"/>
        </w:tabs>
      </w:pPr>
    </w:p>
    <w:sectPr w:rsidR="00957BDF" w:rsidSect="00B624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-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-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3"/>
    <w:multiLevelType w:val="hybridMultilevel"/>
    <w:tmpl w:val="00000003"/>
    <w:lvl w:ilvl="0" w:tplc="000000C9">
      <w:start w:val="1"/>
      <w:numFmt w:val="bullet"/>
      <w:lvlText w:val="-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4"/>
    <w:multiLevelType w:val="hybridMultilevel"/>
    <w:tmpl w:val="00000004"/>
    <w:lvl w:ilvl="0" w:tplc="0000012D">
      <w:start w:val="1"/>
      <w:numFmt w:val="bullet"/>
      <w:lvlText w:val="-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005"/>
    <w:multiLevelType w:val="hybridMultilevel"/>
    <w:tmpl w:val="00000005"/>
    <w:lvl w:ilvl="0" w:tplc="00000191">
      <w:start w:val="1"/>
      <w:numFmt w:val="bullet"/>
      <w:lvlText w:val="-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006"/>
    <w:multiLevelType w:val="hybridMultilevel"/>
    <w:tmpl w:val="00000006"/>
    <w:lvl w:ilvl="0" w:tplc="000001F5">
      <w:start w:val="1"/>
      <w:numFmt w:val="bullet"/>
      <w:lvlText w:val="-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4E70A5"/>
    <w:multiLevelType w:val="hybridMultilevel"/>
    <w:tmpl w:val="DEEEDE70"/>
    <w:lvl w:ilvl="0" w:tplc="AAFE76B8">
      <w:start w:val="2017"/>
      <w:numFmt w:val="bullet"/>
      <w:lvlText w:val="-"/>
      <w:lvlJc w:val="left"/>
      <w:pPr>
        <w:ind w:left="4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>
    <w:nsid w:val="529562BD"/>
    <w:multiLevelType w:val="hybridMultilevel"/>
    <w:tmpl w:val="638A42B8"/>
    <w:lvl w:ilvl="0" w:tplc="00000001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B52516"/>
    <w:multiLevelType w:val="hybridMultilevel"/>
    <w:tmpl w:val="EAB4A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EBB"/>
    <w:rsid w:val="001C5DF0"/>
    <w:rsid w:val="002476A4"/>
    <w:rsid w:val="00295A8B"/>
    <w:rsid w:val="00353860"/>
    <w:rsid w:val="00380466"/>
    <w:rsid w:val="00421770"/>
    <w:rsid w:val="0045493C"/>
    <w:rsid w:val="004E2B1E"/>
    <w:rsid w:val="006C63DB"/>
    <w:rsid w:val="008A1EBB"/>
    <w:rsid w:val="008D1DE3"/>
    <w:rsid w:val="00927B67"/>
    <w:rsid w:val="00A371CC"/>
    <w:rsid w:val="00B31E86"/>
    <w:rsid w:val="00B624C9"/>
    <w:rsid w:val="00B86292"/>
    <w:rsid w:val="00BB4288"/>
    <w:rsid w:val="00BC5760"/>
    <w:rsid w:val="00C7013A"/>
    <w:rsid w:val="00CF4A2D"/>
    <w:rsid w:val="00D553AE"/>
    <w:rsid w:val="00E153E2"/>
    <w:rsid w:val="00E62381"/>
    <w:rsid w:val="00E7089D"/>
    <w:rsid w:val="00EC3FB7"/>
    <w:rsid w:val="00F2675A"/>
    <w:rsid w:val="00FA2AC8"/>
    <w:rsid w:val="00FA4B5E"/>
    <w:rsid w:val="00FF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F0E8D1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53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Latefa_2s2@yahoo.com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777</Words>
  <Characters>4430</Characters>
  <Application>Microsoft Macintosh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cp:lastPrinted>2019-09-02T16:10:00Z</cp:lastPrinted>
  <dcterms:created xsi:type="dcterms:W3CDTF">2019-09-02T17:41:00Z</dcterms:created>
  <dcterms:modified xsi:type="dcterms:W3CDTF">2019-09-14T11:43:00Z</dcterms:modified>
</cp:coreProperties>
</file>